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F4F53" w:rsidRDefault="000F4F53" w:rsidP="006446F3">
      <w:pPr>
        <w:jc w:val="center"/>
        <w:rPr>
          <w:rFonts w:ascii="Arial" w:eastAsia="BatangChe" w:hAnsi="Arial" w:cs="Arial"/>
          <w:b/>
          <w:sz w:val="28"/>
          <w:szCs w:val="28"/>
        </w:rPr>
      </w:pPr>
    </w:p>
    <w:p w:rsidR="00C95BED" w:rsidRDefault="00C95BED" w:rsidP="00C95BED">
      <w:pPr>
        <w:ind w:left="709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EXMº</w:t>
      </w:r>
      <w:proofErr w:type="spellEnd"/>
      <w:r>
        <w:rPr>
          <w:rFonts w:ascii="Arial" w:hAnsi="Arial" w:cs="Arial"/>
          <w:b/>
        </w:rPr>
        <w:t xml:space="preserve"> SENHORES VEREADORES DA MESA DIRETORA DA CÂMARA MUNICIPAL DE ARACRUZ-ES.</w:t>
      </w:r>
    </w:p>
    <w:p w:rsidR="00C95BED" w:rsidRDefault="00C95BED" w:rsidP="00C95BED">
      <w:pPr>
        <w:jc w:val="both"/>
        <w:rPr>
          <w:b/>
        </w:rPr>
      </w:pPr>
    </w:p>
    <w:p w:rsidR="00C95BED" w:rsidRDefault="00C95BED" w:rsidP="00C95BE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 vereador José Gomes dos Santos, </w:t>
      </w:r>
      <w:r>
        <w:rPr>
          <w:rFonts w:ascii="Arial" w:hAnsi="Arial" w:cs="Arial"/>
        </w:rPr>
        <w:t xml:space="preserve">infra-assinado, vereador em pleno exercício de suas funções legislativas, vem mui respeitosamente, requerer a Vossa Excelência, com fundamento no Art. 102, Parágrafo único, combinado com o art. 106, II do Regimento Interno o encaminhamento ao Prefeito Municipal das Indicações ora apresentadas. </w:t>
      </w:r>
    </w:p>
    <w:p w:rsidR="00C95BED" w:rsidRDefault="00C95BED" w:rsidP="00C95BED">
      <w:pPr>
        <w:rPr>
          <w:rFonts w:ascii="Arial" w:eastAsia="BatangChe" w:hAnsi="Arial" w:cs="Arial"/>
          <w:b/>
          <w:sz w:val="28"/>
          <w:szCs w:val="28"/>
        </w:rPr>
      </w:pPr>
    </w:p>
    <w:p w:rsidR="00C95BED" w:rsidRDefault="00C95BED" w:rsidP="00C95BED">
      <w:pPr>
        <w:rPr>
          <w:rFonts w:ascii="Arial" w:eastAsia="BatangChe" w:hAnsi="Arial" w:cs="Arial"/>
          <w:b/>
          <w:sz w:val="28"/>
          <w:szCs w:val="28"/>
        </w:rPr>
      </w:pPr>
    </w:p>
    <w:p w:rsidR="000F4F53" w:rsidRDefault="000F4F53" w:rsidP="006446F3">
      <w:pPr>
        <w:jc w:val="center"/>
        <w:rPr>
          <w:rFonts w:ascii="Arial" w:eastAsia="BatangChe" w:hAnsi="Arial" w:cs="Arial"/>
          <w:b/>
          <w:sz w:val="28"/>
          <w:szCs w:val="28"/>
        </w:rPr>
      </w:pPr>
    </w:p>
    <w:p w:rsidR="0085438A" w:rsidRPr="00764745" w:rsidRDefault="0003340D" w:rsidP="006446F3">
      <w:pPr>
        <w:jc w:val="center"/>
        <w:rPr>
          <w:rFonts w:ascii="Arial" w:eastAsia="BatangChe" w:hAnsi="Arial" w:cs="Arial"/>
          <w:b/>
        </w:rPr>
      </w:pPr>
      <w:r w:rsidRPr="00764745">
        <w:rPr>
          <w:rFonts w:ascii="Arial" w:eastAsia="BatangChe" w:hAnsi="Arial" w:cs="Arial"/>
          <w:b/>
        </w:rPr>
        <w:t>INDICAÇÃO N</w:t>
      </w:r>
      <w:r w:rsidR="006446F3" w:rsidRPr="00764745">
        <w:rPr>
          <w:rFonts w:ascii="Arial" w:eastAsia="BatangChe" w:hAnsi="Arial" w:cs="Arial"/>
          <w:b/>
        </w:rPr>
        <w:t xml:space="preserve">º    </w:t>
      </w:r>
      <w:r w:rsidR="00AA3C2D" w:rsidRPr="00764745">
        <w:rPr>
          <w:rFonts w:ascii="Arial" w:eastAsia="BatangChe" w:hAnsi="Arial" w:cs="Arial"/>
          <w:b/>
        </w:rPr>
        <w:t xml:space="preserve">  </w:t>
      </w:r>
      <w:r w:rsidR="005A7800" w:rsidRPr="00764745">
        <w:rPr>
          <w:rFonts w:ascii="Arial" w:eastAsia="BatangChe" w:hAnsi="Arial" w:cs="Arial"/>
          <w:b/>
        </w:rPr>
        <w:t xml:space="preserve"> </w:t>
      </w:r>
      <w:r w:rsidR="00054FDC" w:rsidRPr="00764745">
        <w:rPr>
          <w:rFonts w:ascii="Arial" w:eastAsia="BatangChe" w:hAnsi="Arial" w:cs="Arial"/>
          <w:b/>
        </w:rPr>
        <w:t xml:space="preserve">   </w:t>
      </w:r>
      <w:r w:rsidR="006F11E3" w:rsidRPr="00764745">
        <w:rPr>
          <w:rFonts w:ascii="Arial" w:eastAsia="BatangChe" w:hAnsi="Arial" w:cs="Arial"/>
          <w:b/>
        </w:rPr>
        <w:t xml:space="preserve"> </w:t>
      </w:r>
      <w:r w:rsidR="0086476A" w:rsidRPr="00764745">
        <w:rPr>
          <w:rFonts w:ascii="Arial" w:eastAsia="BatangChe" w:hAnsi="Arial" w:cs="Arial"/>
          <w:b/>
        </w:rPr>
        <w:t>2018</w:t>
      </w:r>
    </w:p>
    <w:p w:rsidR="005E452C" w:rsidRDefault="005E452C" w:rsidP="006446F3">
      <w:pPr>
        <w:rPr>
          <w:b/>
          <w:sz w:val="28"/>
          <w:szCs w:val="28"/>
        </w:rPr>
      </w:pPr>
    </w:p>
    <w:p w:rsidR="00B13C0A" w:rsidRPr="006446F3" w:rsidRDefault="00B13C0A" w:rsidP="004A4FAA">
      <w:pPr>
        <w:jc w:val="both"/>
        <w:rPr>
          <w:b/>
          <w:sz w:val="28"/>
          <w:szCs w:val="28"/>
        </w:rPr>
      </w:pPr>
    </w:p>
    <w:p w:rsidR="00787D3A" w:rsidRDefault="00887D71" w:rsidP="004A4F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Indico ao </w:t>
      </w:r>
      <w:r w:rsidR="003F4B2B">
        <w:rPr>
          <w:rFonts w:ascii="Arial" w:hAnsi="Arial" w:cs="Arial"/>
        </w:rPr>
        <w:t xml:space="preserve">Exmo. </w:t>
      </w:r>
      <w:r w:rsidR="00732C20">
        <w:rPr>
          <w:rFonts w:ascii="Arial" w:hAnsi="Arial" w:cs="Arial"/>
        </w:rPr>
        <w:t>S.r.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="000E1407">
        <w:rPr>
          <w:rFonts w:ascii="Arial" w:hAnsi="Arial" w:cs="Arial"/>
        </w:rPr>
        <w:t xml:space="preserve">Prefeito Municipal </w:t>
      </w:r>
      <w:r w:rsidR="00B71089">
        <w:rPr>
          <w:rFonts w:ascii="Arial" w:hAnsi="Arial" w:cs="Arial"/>
        </w:rPr>
        <w:t>que providencie</w:t>
      </w:r>
      <w:r w:rsidR="000E1407">
        <w:rPr>
          <w:rFonts w:ascii="Arial" w:hAnsi="Arial" w:cs="Arial"/>
        </w:rPr>
        <w:t xml:space="preserve"> junto </w:t>
      </w:r>
      <w:r w:rsidR="007D0A5D">
        <w:rPr>
          <w:rFonts w:ascii="Arial" w:hAnsi="Arial" w:cs="Arial"/>
        </w:rPr>
        <w:t>ao órgão</w:t>
      </w:r>
      <w:r w:rsidR="000E1407">
        <w:rPr>
          <w:rFonts w:ascii="Arial" w:hAnsi="Arial" w:cs="Arial"/>
        </w:rPr>
        <w:t xml:space="preserve"> responsável, </w:t>
      </w:r>
      <w:r w:rsidR="00842A38">
        <w:rPr>
          <w:rFonts w:ascii="Arial" w:hAnsi="Arial" w:cs="Arial"/>
        </w:rPr>
        <w:t xml:space="preserve">a </w:t>
      </w:r>
      <w:r w:rsidR="0073091D">
        <w:rPr>
          <w:rFonts w:ascii="Arial" w:hAnsi="Arial" w:cs="Arial"/>
        </w:rPr>
        <w:t xml:space="preserve">substituição </w:t>
      </w:r>
      <w:r w:rsidR="002F71CA">
        <w:rPr>
          <w:rFonts w:ascii="Arial" w:hAnsi="Arial" w:cs="Arial"/>
        </w:rPr>
        <w:t xml:space="preserve">em caráter “Emergencial” </w:t>
      </w:r>
      <w:r w:rsidR="00B71089">
        <w:rPr>
          <w:rFonts w:ascii="Arial" w:hAnsi="Arial" w:cs="Arial"/>
        </w:rPr>
        <w:t xml:space="preserve">de </w:t>
      </w:r>
      <w:r w:rsidR="00AE590B">
        <w:rPr>
          <w:rFonts w:ascii="Arial" w:hAnsi="Arial" w:cs="Arial"/>
        </w:rPr>
        <w:t>um</w:t>
      </w:r>
      <w:r w:rsidR="00B71089">
        <w:rPr>
          <w:rFonts w:ascii="Arial" w:hAnsi="Arial" w:cs="Arial"/>
        </w:rPr>
        <w:t xml:space="preserve"> </w:t>
      </w:r>
      <w:r w:rsidR="0073091D">
        <w:rPr>
          <w:rFonts w:ascii="Arial" w:hAnsi="Arial" w:cs="Arial"/>
        </w:rPr>
        <w:t>Poste</w:t>
      </w:r>
      <w:r w:rsidR="00AE590B">
        <w:rPr>
          <w:rFonts w:ascii="Arial" w:hAnsi="Arial" w:cs="Arial"/>
        </w:rPr>
        <w:t xml:space="preserve"> que está </w:t>
      </w:r>
      <w:r w:rsidR="004A4FAA">
        <w:rPr>
          <w:rFonts w:ascii="Arial" w:hAnsi="Arial" w:cs="Arial"/>
        </w:rPr>
        <w:t xml:space="preserve">localizado na </w:t>
      </w:r>
      <w:r w:rsidR="009902AE">
        <w:rPr>
          <w:rFonts w:ascii="Arial" w:hAnsi="Arial" w:cs="Arial"/>
        </w:rPr>
        <w:t>rua são Caetano Bairro Santa Luzia –ARACRUZ-ES.</w:t>
      </w:r>
    </w:p>
    <w:p w:rsidR="00C95BED" w:rsidRDefault="00C95BED" w:rsidP="004A4FAA">
      <w:pPr>
        <w:jc w:val="both"/>
        <w:rPr>
          <w:rFonts w:ascii="Arial" w:hAnsi="Arial" w:cs="Arial"/>
        </w:rPr>
      </w:pPr>
    </w:p>
    <w:p w:rsidR="00C95BED" w:rsidRDefault="00C95BED" w:rsidP="004A4FAA">
      <w:pPr>
        <w:jc w:val="both"/>
        <w:rPr>
          <w:rFonts w:ascii="Arial" w:hAnsi="Arial" w:cs="Arial"/>
        </w:rPr>
      </w:pPr>
    </w:p>
    <w:p w:rsidR="00C95BED" w:rsidRDefault="00C95BED" w:rsidP="00C95BED">
      <w:pPr>
        <w:jc w:val="both"/>
        <w:rPr>
          <w:rFonts w:ascii="Arial" w:hAnsi="Arial" w:cs="Arial"/>
        </w:rPr>
      </w:pPr>
    </w:p>
    <w:p w:rsidR="002E7290" w:rsidRPr="00764745" w:rsidRDefault="002E7290" w:rsidP="002E7290">
      <w:pPr>
        <w:rPr>
          <w:rFonts w:ascii="Arial" w:hAnsi="Arial" w:cs="Arial"/>
        </w:rPr>
      </w:pPr>
    </w:p>
    <w:p w:rsidR="00F43CE9" w:rsidRPr="00764745" w:rsidRDefault="002E7290" w:rsidP="002E7290">
      <w:pPr>
        <w:jc w:val="center"/>
        <w:rPr>
          <w:rFonts w:ascii="Arial" w:hAnsi="Arial" w:cs="Arial"/>
          <w:b/>
        </w:rPr>
      </w:pPr>
      <w:r w:rsidRPr="00764745">
        <w:rPr>
          <w:rFonts w:ascii="Arial" w:hAnsi="Arial" w:cs="Arial"/>
          <w:b/>
        </w:rPr>
        <w:t>JUSTIFICATIVA</w:t>
      </w:r>
    </w:p>
    <w:p w:rsidR="006F11E3" w:rsidRDefault="006F11E3" w:rsidP="000F4F53">
      <w:pPr>
        <w:jc w:val="center"/>
        <w:rPr>
          <w:rFonts w:ascii="Arial" w:hAnsi="Arial" w:cs="Arial"/>
          <w:b/>
          <w:sz w:val="28"/>
          <w:szCs w:val="28"/>
        </w:rPr>
      </w:pPr>
    </w:p>
    <w:p w:rsidR="004A4FAA" w:rsidRDefault="009822C3" w:rsidP="00C95BED">
      <w:pPr>
        <w:spacing w:line="276" w:lineRule="auto"/>
        <w:jc w:val="both"/>
        <w:rPr>
          <w:rFonts w:ascii="Arial" w:hAnsi="Arial" w:cs="Arial"/>
        </w:rPr>
      </w:pPr>
      <w:r w:rsidRPr="009822C3">
        <w:rPr>
          <w:rFonts w:ascii="Arial" w:hAnsi="Arial" w:cs="Arial"/>
        </w:rPr>
        <w:t xml:space="preserve">Considerando a estimativa de vida útil do poste, é necessária a priorização das substituições dos casos críticos, de modo que a segurança da rede, dos operadores e da população seja </w:t>
      </w:r>
      <w:r w:rsidR="004A4FAA" w:rsidRPr="009822C3">
        <w:rPr>
          <w:rFonts w:ascii="Arial" w:hAnsi="Arial" w:cs="Arial"/>
        </w:rPr>
        <w:t>prioritária.</w:t>
      </w:r>
      <w:r w:rsidR="004A4FAA">
        <w:rPr>
          <w:rFonts w:ascii="Arial" w:hAnsi="Arial" w:cs="Arial"/>
        </w:rPr>
        <w:t xml:space="preserve"> Após serem instalados nas redes de distribuição elétrica, os postes sofrem degradação por agentes físicos, químicos, mecânicos e biológicos, em que os agentes biológicos são as principais fontes de degradação da madeira.</w:t>
      </w:r>
      <w:r w:rsidRPr="009822C3">
        <w:rPr>
          <w:rFonts w:ascii="Arial" w:hAnsi="Arial" w:cs="Arial"/>
        </w:rPr>
        <w:t xml:space="preserve"> Tendo em vista</w:t>
      </w:r>
      <w:r w:rsidR="004A4FAA">
        <w:rPr>
          <w:rFonts w:ascii="Arial" w:hAnsi="Arial" w:cs="Arial"/>
        </w:rPr>
        <w:t xml:space="preserve"> o exposto</w:t>
      </w:r>
      <w:r w:rsidRPr="009822C3">
        <w:rPr>
          <w:rFonts w:ascii="Arial" w:hAnsi="Arial" w:cs="Arial"/>
        </w:rPr>
        <w:t xml:space="preserve"> v</w:t>
      </w:r>
      <w:r w:rsidR="002E7290" w:rsidRPr="009822C3">
        <w:rPr>
          <w:rFonts w:ascii="Arial" w:hAnsi="Arial" w:cs="Arial"/>
        </w:rPr>
        <w:t xml:space="preserve">enho através deste, solicitar a Vossa Senhoria, a substituição do Poste </w:t>
      </w:r>
      <w:r w:rsidR="004A4FAA">
        <w:rPr>
          <w:rFonts w:ascii="Arial" w:hAnsi="Arial" w:cs="Arial"/>
        </w:rPr>
        <w:t xml:space="preserve">localizado na Rua </w:t>
      </w:r>
      <w:r w:rsidR="009902AE">
        <w:rPr>
          <w:rFonts w:ascii="Arial" w:hAnsi="Arial" w:cs="Arial"/>
        </w:rPr>
        <w:t>São Caetano Bairro santa Luzia</w:t>
      </w:r>
      <w:r w:rsidR="002E7290" w:rsidRPr="009822C3">
        <w:rPr>
          <w:rFonts w:ascii="Arial" w:hAnsi="Arial" w:cs="Arial"/>
        </w:rPr>
        <w:t xml:space="preserve">, </w:t>
      </w:r>
      <w:r w:rsidR="004A4FAA">
        <w:rPr>
          <w:rFonts w:ascii="Arial" w:hAnsi="Arial" w:cs="Arial"/>
        </w:rPr>
        <w:t>pois</w:t>
      </w:r>
      <w:r w:rsidR="002E7290" w:rsidRPr="009822C3">
        <w:rPr>
          <w:rFonts w:ascii="Arial" w:hAnsi="Arial" w:cs="Arial"/>
        </w:rPr>
        <w:t xml:space="preserve"> </w:t>
      </w:r>
      <w:r w:rsidR="00C95BED" w:rsidRPr="009822C3">
        <w:rPr>
          <w:rFonts w:ascii="Arial" w:hAnsi="Arial" w:cs="Arial"/>
        </w:rPr>
        <w:t>apenas os fios d</w:t>
      </w:r>
      <w:r w:rsidR="004A4FAA">
        <w:rPr>
          <w:rFonts w:ascii="Arial" w:hAnsi="Arial" w:cs="Arial"/>
        </w:rPr>
        <w:t>e alta tensão estão segurando o referido</w:t>
      </w:r>
      <w:r w:rsidR="009902AE">
        <w:rPr>
          <w:rFonts w:ascii="Arial" w:hAnsi="Arial" w:cs="Arial"/>
        </w:rPr>
        <w:t xml:space="preserve"> Poste</w:t>
      </w:r>
      <w:r w:rsidR="00C95BED" w:rsidRPr="009822C3">
        <w:rPr>
          <w:rFonts w:ascii="Arial" w:hAnsi="Arial" w:cs="Arial"/>
        </w:rPr>
        <w:t xml:space="preserve"> que </w:t>
      </w:r>
      <w:r w:rsidR="004A4FAA">
        <w:rPr>
          <w:rFonts w:ascii="Arial" w:hAnsi="Arial" w:cs="Arial"/>
        </w:rPr>
        <w:t>se encontra</w:t>
      </w:r>
      <w:r w:rsidR="00C95BED" w:rsidRPr="009822C3">
        <w:rPr>
          <w:rFonts w:ascii="Arial" w:hAnsi="Arial" w:cs="Arial"/>
        </w:rPr>
        <w:t xml:space="preserve"> em péssimas condições, com o risco de cair a qualquer momento</w:t>
      </w:r>
      <w:r w:rsidR="004A4FAA">
        <w:rPr>
          <w:rFonts w:ascii="Arial" w:hAnsi="Arial" w:cs="Arial"/>
        </w:rPr>
        <w:t>,</w:t>
      </w:r>
      <w:r w:rsidR="00C95BED" w:rsidRPr="009822C3">
        <w:rPr>
          <w:rFonts w:ascii="Arial" w:hAnsi="Arial" w:cs="Arial"/>
        </w:rPr>
        <w:t xml:space="preserve"> causando riscos de vida eminentes aos moradores, pedestres e carros que circulam pela rua, além do prejuízo físico, existe também o prejuízo financeiro que a queda de um destes postes trazer as pessoas daquela comunidade.</w:t>
      </w:r>
      <w:r w:rsidRPr="009822C3">
        <w:rPr>
          <w:rFonts w:ascii="Arial" w:hAnsi="Arial" w:cs="Arial"/>
        </w:rPr>
        <w:t xml:space="preserve"> Considerando a estimativa de vida útil do poste, é necessária a priorização da substituição deste caso crítico, de modo que a segurança da rede, dos operadores e da população </w:t>
      </w:r>
      <w:r w:rsidR="004A4FAA">
        <w:rPr>
          <w:rFonts w:ascii="Arial" w:hAnsi="Arial" w:cs="Arial"/>
        </w:rPr>
        <w:t>seja</w:t>
      </w:r>
      <w:r w:rsidR="009902AE">
        <w:rPr>
          <w:rFonts w:ascii="Arial" w:hAnsi="Arial" w:cs="Arial"/>
        </w:rPr>
        <w:t xml:space="preserve"> prioritária.</w:t>
      </w:r>
    </w:p>
    <w:p w:rsidR="006F11E3" w:rsidRDefault="006F11E3" w:rsidP="00C95BED">
      <w:pPr>
        <w:jc w:val="both"/>
        <w:rPr>
          <w:rFonts w:ascii="Arial" w:hAnsi="Arial" w:cs="Arial"/>
        </w:rPr>
      </w:pPr>
    </w:p>
    <w:p w:rsidR="004A4FAA" w:rsidRDefault="004A4FAA" w:rsidP="00C95BED">
      <w:pPr>
        <w:jc w:val="both"/>
        <w:rPr>
          <w:rFonts w:ascii="Arial" w:hAnsi="Arial" w:cs="Arial"/>
        </w:rPr>
      </w:pPr>
    </w:p>
    <w:p w:rsidR="004A4FAA" w:rsidRDefault="004A4FAA" w:rsidP="00C95BED">
      <w:pPr>
        <w:jc w:val="both"/>
        <w:rPr>
          <w:rFonts w:ascii="Arial" w:hAnsi="Arial" w:cs="Arial"/>
        </w:rPr>
      </w:pPr>
    </w:p>
    <w:p w:rsidR="006F11E3" w:rsidRDefault="005417E1" w:rsidP="008D2C8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JOSÉ GOMES DOS SANTOS</w:t>
      </w:r>
    </w:p>
    <w:p w:rsidR="00C141C2" w:rsidRDefault="00BD08EE" w:rsidP="004A4FA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LULA</w:t>
      </w:r>
      <w:r w:rsidR="004A4FAA">
        <w:rPr>
          <w:rFonts w:ascii="Arial" w:hAnsi="Arial" w:cs="Arial"/>
          <w:b/>
        </w:rPr>
        <w:t xml:space="preserve"> </w:t>
      </w:r>
      <w:r w:rsidR="008D2C88">
        <w:rPr>
          <w:rFonts w:ascii="Arial" w:hAnsi="Arial" w:cs="Arial"/>
          <w:b/>
        </w:rPr>
        <w:t>Vereador</w:t>
      </w:r>
      <w:r w:rsidR="00F82EC7">
        <w:rPr>
          <w:rFonts w:ascii="Arial" w:hAnsi="Arial" w:cs="Arial"/>
          <w:b/>
        </w:rPr>
        <w:t>- PRTB</w:t>
      </w:r>
    </w:p>
    <w:p w:rsidR="00764745" w:rsidRDefault="00764745" w:rsidP="004A4FAA">
      <w:pPr>
        <w:jc w:val="center"/>
        <w:rPr>
          <w:rFonts w:ascii="Arial" w:hAnsi="Arial" w:cs="Arial"/>
          <w:b/>
        </w:rPr>
      </w:pPr>
    </w:p>
    <w:p w:rsidR="00C141C2" w:rsidRPr="00764745" w:rsidRDefault="004A4FAA" w:rsidP="00C141C2">
      <w:pPr>
        <w:jc w:val="center"/>
        <w:rPr>
          <w:rFonts w:ascii="Arial" w:hAnsi="Arial" w:cs="Arial"/>
          <w:b/>
          <w:sz w:val="32"/>
          <w:szCs w:val="32"/>
        </w:rPr>
      </w:pPr>
      <w:r w:rsidRPr="00764745">
        <w:rPr>
          <w:rFonts w:ascii="Arial" w:hAnsi="Arial" w:cs="Arial"/>
          <w:b/>
          <w:sz w:val="32"/>
          <w:szCs w:val="32"/>
        </w:rPr>
        <w:t>Fotos</w:t>
      </w:r>
    </w:p>
    <w:p w:rsidR="00C141C2" w:rsidRDefault="0052527A" w:rsidP="00C141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lastRenderedPageBreak/>
        <w:drawing>
          <wp:anchor distT="0" distB="0" distL="114300" distR="114300" simplePos="0" relativeHeight="251659264" behindDoc="0" locked="0" layoutInCell="1" allowOverlap="1" wp14:anchorId="55DDB9BD" wp14:editId="362B7B20">
            <wp:simplePos x="0" y="0"/>
            <wp:positionH relativeFrom="column">
              <wp:posOffset>2972116</wp:posOffset>
            </wp:positionH>
            <wp:positionV relativeFrom="paragraph">
              <wp:posOffset>-1270</wp:posOffset>
            </wp:positionV>
            <wp:extent cx="3094673" cy="3267075"/>
            <wp:effectExtent l="0" t="0" r="0" b="0"/>
            <wp:wrapNone/>
            <wp:docPr id="13" name="Imagem 13" descr="C:\Users\gabinetelula\Downloads\WhatsApp Image 2018-12-12 at 19.37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binetelula\Downloads\WhatsApp Image 2018-12-12 at 19.37.3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94673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2C699301" wp14:editId="69394A21">
            <wp:simplePos x="0" y="0"/>
            <wp:positionH relativeFrom="column">
              <wp:posOffset>-224790</wp:posOffset>
            </wp:positionH>
            <wp:positionV relativeFrom="paragraph">
              <wp:posOffset>-1270</wp:posOffset>
            </wp:positionV>
            <wp:extent cx="2762250" cy="3268980"/>
            <wp:effectExtent l="0" t="0" r="0" b="7620"/>
            <wp:wrapNone/>
            <wp:docPr id="7" name="Imagem 7" descr="C:\Users\gabinetelula\Downloads\WhatsApp Image 2018-12-12 at 19.37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inetelula\Downloads\WhatsApp Image 2018-12-12 at 19.37.34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2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41C2" w:rsidRDefault="00BF31C7" w:rsidP="00BF31C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t xml:space="preserve">          </w:t>
      </w:r>
    </w:p>
    <w:p w:rsidR="00BF31C7" w:rsidRPr="00497E2D" w:rsidRDefault="00BF31C7" w:rsidP="006E6FEB">
      <w:pPr>
        <w:jc w:val="center"/>
        <w:rPr>
          <w:rFonts w:ascii="Arial" w:hAnsi="Arial" w:cs="Arial"/>
          <w:b/>
          <w:sz w:val="28"/>
        </w:rPr>
      </w:pPr>
    </w:p>
    <w:p w:rsidR="00BF31C7" w:rsidRDefault="00154B84" w:rsidP="00BF31C7">
      <w:pPr>
        <w:rPr>
          <w:rFonts w:ascii="Arial" w:hAnsi="Arial" w:cs="Arial"/>
          <w:b/>
          <w:noProof/>
          <w:lang w:eastAsia="pt-BR"/>
        </w:rPr>
      </w:pPr>
      <w:r>
        <w:rPr>
          <w:rFonts w:ascii="Arial" w:hAnsi="Arial" w:cs="Arial"/>
          <w:b/>
          <w:noProof/>
          <w:lang w:eastAsia="pt-BR"/>
        </w:rPr>
        <w:t xml:space="preserve">          </w:t>
      </w:r>
    </w:p>
    <w:p w:rsidR="0086293B" w:rsidRDefault="0086293B" w:rsidP="00BF31C7">
      <w:pPr>
        <w:rPr>
          <w:rFonts w:ascii="Arial" w:hAnsi="Arial" w:cs="Arial"/>
          <w:b/>
          <w:noProof/>
          <w:lang w:eastAsia="pt-BR"/>
        </w:rPr>
      </w:pPr>
    </w:p>
    <w:p w:rsidR="0086293B" w:rsidRDefault="00D02BC7" w:rsidP="006E6FEB">
      <w:pPr>
        <w:jc w:val="center"/>
        <w:rPr>
          <w:rFonts w:ascii="Arial" w:hAnsi="Arial" w:cs="Arial"/>
          <w:b/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2E47D694" wp14:editId="14FFAD08">
                <wp:extent cx="304800" cy="304800"/>
                <wp:effectExtent l="0" t="0" r="0" b="0"/>
                <wp:docPr id="1" name="Retângulo 1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2BC7" w:rsidRDefault="00D02BC7" w:rsidP="00D02B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1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3RTE3+8CAAAOBgAADgAA&#10;AAAAAAAAAAAAAAAuAgAAZHJzL2Uyb0RvYy54bWxQSwECLQAUAAYACAAAACEATKDpLNgAAAADAQAA&#10;DwAAAAAAAAAAAAAAAABJBQAAZHJzL2Rvd25yZXYueG1sUEsFBgAAAAAEAAQA8wAAAE4GAAAAAA==&#10;" filled="f" stroked="f">
                <o:lock v:ext="edit" aspectratio="t"/>
                <v:textbox>
                  <w:txbxContent>
                    <w:p w:rsidR="00D02BC7" w:rsidRDefault="00D02BC7" w:rsidP="00D02BC7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2F9DC767" wp14:editId="52F7766F">
                <wp:extent cx="304800" cy="304800"/>
                <wp:effectExtent l="0" t="0" r="0" b="0"/>
                <wp:docPr id="4" name="Retângulo 4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4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BtzS2ewCAAAD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7A876D1E" wp14:editId="38720E36">
                <wp:extent cx="304800" cy="304800"/>
                <wp:effectExtent l="0" t="0" r="0" b="0"/>
                <wp:docPr id="5" name="Retângulo 5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5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2JWme+wCAAAD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A980044" wp14:editId="044EF198">
                <wp:extent cx="304800" cy="304800"/>
                <wp:effectExtent l="0" t="0" r="0" b="0"/>
                <wp:docPr id="6" name="Retângulo 6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6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+0lLRuwCAAAD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6397133B" wp14:editId="35C9B56C">
                <wp:extent cx="304800" cy="304800"/>
                <wp:effectExtent l="0" t="0" r="0" b="0"/>
                <wp:docPr id="8" name="Retângulo 8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8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iqxlLukCAAADBgAADgAAAAAAAAAA&#10;AAAAAAAuAgAAZHJzL2Uyb0RvYy54bWxQSwECLQAUAAYACAAAACEATKDpLNgAAAADAQAADwAAAAAA&#10;AAAAAAAAAABDBQAAZHJzL2Rvd25yZXYueG1sUEsFBgAAAAAEAAQA8wAAAEg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1641B4CC" wp14:editId="71C1B14D">
                <wp:extent cx="304800" cy="304800"/>
                <wp:effectExtent l="0" t="0" r="0" b="0"/>
                <wp:docPr id="9" name="Retângulo 9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9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VOURjOwCAAAD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2EBBC3D8" wp14:editId="74550C75">
                <wp:extent cx="304800" cy="304800"/>
                <wp:effectExtent l="0" t="0" r="0" b="0"/>
                <wp:docPr id="10" name="Retângulo 10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10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I4rJx+wCAAAF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7DCBE048" wp14:editId="11682D0F">
                <wp:extent cx="304800" cy="304800"/>
                <wp:effectExtent l="0" t="0" r="0" b="0"/>
                <wp:docPr id="12" name="AutoShape 12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2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RszgqeMCAAAEBg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</w:p>
    <w:p w:rsidR="00D02BC7" w:rsidRDefault="00D02BC7" w:rsidP="00D02BC7">
      <w:pPr>
        <w:jc w:val="center"/>
        <w:rPr>
          <w:rFonts w:ascii="Arial" w:hAnsi="Arial" w:cs="Arial"/>
          <w:b/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64955883" wp14:editId="50717F0B">
                <wp:extent cx="304800" cy="304800"/>
                <wp:effectExtent l="0" t="0" r="0" b="0"/>
                <wp:docPr id="14" name="Retângulo 14" descr="blob:https://web.whatsapp.com/2d8d70bf-4eaf-4e14-b56e-466a28ac2f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14" o:spid="_x0000_s1026" alt="Descrição: blob:https://web.whatsapp.com/2d8d70bf-4eaf-4e14-b56e-466a28ac2f6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x2CpZewCAAAF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D02BC7" w:rsidRDefault="00D02BC7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52527A" w:rsidRDefault="0052527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4A4FAA" w:rsidP="006E6FEB">
      <w:pPr>
        <w:rPr>
          <w:rFonts w:ascii="Arial" w:hAnsi="Arial" w:cs="Arial"/>
          <w:b/>
        </w:rPr>
      </w:pPr>
    </w:p>
    <w:p w:rsidR="004A4FAA" w:rsidRDefault="00154B84" w:rsidP="004A4FA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JOSÉ GOMES DOS SANTOS</w:t>
      </w:r>
    </w:p>
    <w:p w:rsidR="00C141C2" w:rsidRDefault="00154B84" w:rsidP="004A4FA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LULA</w:t>
      </w:r>
      <w:r w:rsidR="004A4FA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Vereador- PRTB</w:t>
      </w:r>
    </w:p>
    <w:p w:rsidR="00497E2D" w:rsidRPr="008D2C88" w:rsidRDefault="00497E2D" w:rsidP="00512B61">
      <w:pPr>
        <w:jc w:val="center"/>
        <w:rPr>
          <w:rFonts w:ascii="Arial" w:hAnsi="Arial" w:cs="Arial"/>
          <w:b/>
        </w:rPr>
      </w:pPr>
    </w:p>
    <w:sectPr w:rsidR="00497E2D" w:rsidRPr="008D2C88" w:rsidSect="00F25E29">
      <w:headerReference w:type="default" r:id="rId11"/>
      <w:footerReference w:type="default" r:id="rId12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BC8" w:rsidRDefault="00037BC8">
      <w:r>
        <w:separator/>
      </w:r>
    </w:p>
  </w:endnote>
  <w:endnote w:type="continuationSeparator" w:id="0">
    <w:p w:rsidR="00037BC8" w:rsidRDefault="0003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C7" w:rsidRDefault="00D02BC7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 xml:space="preserve">, e-mail </w:t>
    </w:r>
    <w:proofErr w:type="gramStart"/>
    <w:r>
      <w:rPr>
        <w:rFonts w:ascii="Verdana" w:hAnsi="Verdana" w:cs="Verdana"/>
        <w:sz w:val="18"/>
        <w:szCs w:val="18"/>
      </w:rPr>
      <w:t>cmacz@terra.com.br</w:t>
    </w:r>
    <w:proofErr w:type="gramEnd"/>
  </w:p>
  <w:p w:rsidR="00D02BC7" w:rsidRDefault="00D02BC7">
    <w:pPr>
      <w:pStyle w:val="Rodap"/>
    </w:pPr>
  </w:p>
  <w:p w:rsidR="00D02BC7" w:rsidRPr="00454240" w:rsidRDefault="00D02BC7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BC8" w:rsidRDefault="00037BC8">
      <w:r>
        <w:separator/>
      </w:r>
    </w:p>
  </w:footnote>
  <w:footnote w:type="continuationSeparator" w:id="0">
    <w:p w:rsidR="00037BC8" w:rsidRDefault="00037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C7" w:rsidRPr="00314F8E" w:rsidRDefault="00D02BC7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</w:t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  <w:proofErr w:type="gramStart"/>
    <w:r w:rsidRPr="00206B48">
      <w:rPr>
        <w:rFonts w:ascii="Edwardian Script ITC" w:hAnsi="Edwardian Script ITC"/>
        <w:sz w:val="72"/>
        <w:szCs w:val="72"/>
        <w:u w:val="single"/>
      </w:rPr>
      <w:t xml:space="preserve">  </w:t>
    </w:r>
  </w:p>
  <w:p w:rsidR="00D02BC7" w:rsidRPr="00206B48" w:rsidRDefault="00D02BC7" w:rsidP="00083A46">
    <w:pPr>
      <w:pStyle w:val="Cabealho"/>
      <w:rPr>
        <w:sz w:val="28"/>
        <w:szCs w:val="28"/>
      </w:rPr>
    </w:pPr>
    <w:proofErr w:type="gramEnd"/>
    <w:r>
      <w:t xml:space="preserve">                                                                 </w:t>
    </w:r>
    <w:r w:rsidRPr="00206B48">
      <w:rPr>
        <w:b/>
        <w:sz w:val="28"/>
        <w:szCs w:val="28"/>
      </w:rPr>
      <w:t>ESTADO DO ESPIRITO SANTO</w:t>
    </w:r>
  </w:p>
  <w:p w:rsidR="00D02BC7" w:rsidRDefault="00D02BC7" w:rsidP="00314F8E">
    <w:pPr>
      <w:pStyle w:val="Cabealho"/>
      <w:ind w:left="-284"/>
      <w:jc w:val="center"/>
    </w:pPr>
  </w:p>
  <w:p w:rsidR="00D02BC7" w:rsidRDefault="00D02BC7">
    <w:pPr>
      <w:pStyle w:val="Cabealho"/>
    </w:pPr>
  </w:p>
  <w:p w:rsidR="00D02BC7" w:rsidRDefault="00D02BC7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FC"/>
    <w:rsid w:val="00002C65"/>
    <w:rsid w:val="0003340D"/>
    <w:rsid w:val="00037BC8"/>
    <w:rsid w:val="00054FDC"/>
    <w:rsid w:val="00083A46"/>
    <w:rsid w:val="0009477A"/>
    <w:rsid w:val="0009571D"/>
    <w:rsid w:val="00095F64"/>
    <w:rsid w:val="000B447E"/>
    <w:rsid w:val="000C5171"/>
    <w:rsid w:val="000E1407"/>
    <w:rsid w:val="000E1CA4"/>
    <w:rsid w:val="000F4F53"/>
    <w:rsid w:val="001153CE"/>
    <w:rsid w:val="00126777"/>
    <w:rsid w:val="001422BB"/>
    <w:rsid w:val="00154B84"/>
    <w:rsid w:val="00185C07"/>
    <w:rsid w:val="001B61CD"/>
    <w:rsid w:val="001C4625"/>
    <w:rsid w:val="001F2704"/>
    <w:rsid w:val="00206B48"/>
    <w:rsid w:val="002207E0"/>
    <w:rsid w:val="00227106"/>
    <w:rsid w:val="0022756E"/>
    <w:rsid w:val="00243637"/>
    <w:rsid w:val="002532EA"/>
    <w:rsid w:val="002B63CF"/>
    <w:rsid w:val="002C5921"/>
    <w:rsid w:val="002E7290"/>
    <w:rsid w:val="002F2611"/>
    <w:rsid w:val="002F71CA"/>
    <w:rsid w:val="00307694"/>
    <w:rsid w:val="00314F8E"/>
    <w:rsid w:val="00320BAB"/>
    <w:rsid w:val="00353835"/>
    <w:rsid w:val="00362366"/>
    <w:rsid w:val="0039741C"/>
    <w:rsid w:val="003C7FA0"/>
    <w:rsid w:val="003F0FD5"/>
    <w:rsid w:val="003F4B2B"/>
    <w:rsid w:val="00454240"/>
    <w:rsid w:val="004636A6"/>
    <w:rsid w:val="00493E6D"/>
    <w:rsid w:val="00497E2D"/>
    <w:rsid w:val="004A4FAA"/>
    <w:rsid w:val="004B18AE"/>
    <w:rsid w:val="004B249D"/>
    <w:rsid w:val="004C5F5D"/>
    <w:rsid w:val="004D32F1"/>
    <w:rsid w:val="004D3CA2"/>
    <w:rsid w:val="00512B61"/>
    <w:rsid w:val="00524B89"/>
    <w:rsid w:val="0052527A"/>
    <w:rsid w:val="00530BFF"/>
    <w:rsid w:val="00532FC0"/>
    <w:rsid w:val="005417E1"/>
    <w:rsid w:val="00597C79"/>
    <w:rsid w:val="005A7800"/>
    <w:rsid w:val="005B2182"/>
    <w:rsid w:val="005B6257"/>
    <w:rsid w:val="005C7652"/>
    <w:rsid w:val="005D1954"/>
    <w:rsid w:val="005E3509"/>
    <w:rsid w:val="005E452C"/>
    <w:rsid w:val="005F1FFF"/>
    <w:rsid w:val="005F75EB"/>
    <w:rsid w:val="0060367D"/>
    <w:rsid w:val="00624F0C"/>
    <w:rsid w:val="006419E0"/>
    <w:rsid w:val="006446F3"/>
    <w:rsid w:val="006578BE"/>
    <w:rsid w:val="00680960"/>
    <w:rsid w:val="006A207A"/>
    <w:rsid w:val="006E6FEB"/>
    <w:rsid w:val="006F11E3"/>
    <w:rsid w:val="006F6641"/>
    <w:rsid w:val="00700312"/>
    <w:rsid w:val="0073091D"/>
    <w:rsid w:val="00732C20"/>
    <w:rsid w:val="00735C4B"/>
    <w:rsid w:val="00750168"/>
    <w:rsid w:val="007640E1"/>
    <w:rsid w:val="00764745"/>
    <w:rsid w:val="00771608"/>
    <w:rsid w:val="00787D3A"/>
    <w:rsid w:val="007C3FDD"/>
    <w:rsid w:val="007D0A5D"/>
    <w:rsid w:val="007D3A8E"/>
    <w:rsid w:val="00800BD1"/>
    <w:rsid w:val="008040F8"/>
    <w:rsid w:val="0080699F"/>
    <w:rsid w:val="0082714A"/>
    <w:rsid w:val="00842A38"/>
    <w:rsid w:val="0084360A"/>
    <w:rsid w:val="0085438A"/>
    <w:rsid w:val="00861EF3"/>
    <w:rsid w:val="0086293B"/>
    <w:rsid w:val="0086476A"/>
    <w:rsid w:val="00887D71"/>
    <w:rsid w:val="00894282"/>
    <w:rsid w:val="00895E9D"/>
    <w:rsid w:val="008B26F7"/>
    <w:rsid w:val="008C7483"/>
    <w:rsid w:val="008D2C88"/>
    <w:rsid w:val="008F44E6"/>
    <w:rsid w:val="009011F2"/>
    <w:rsid w:val="0092743F"/>
    <w:rsid w:val="00931860"/>
    <w:rsid w:val="00950639"/>
    <w:rsid w:val="009512C4"/>
    <w:rsid w:val="009822C3"/>
    <w:rsid w:val="009902AE"/>
    <w:rsid w:val="009B5A3F"/>
    <w:rsid w:val="009C33FF"/>
    <w:rsid w:val="00A32D76"/>
    <w:rsid w:val="00A61087"/>
    <w:rsid w:val="00A631FC"/>
    <w:rsid w:val="00A74FB4"/>
    <w:rsid w:val="00A8332A"/>
    <w:rsid w:val="00AA0915"/>
    <w:rsid w:val="00AA3C2D"/>
    <w:rsid w:val="00AD3FF1"/>
    <w:rsid w:val="00AE40BB"/>
    <w:rsid w:val="00AE590B"/>
    <w:rsid w:val="00AF2D59"/>
    <w:rsid w:val="00AF5FF2"/>
    <w:rsid w:val="00B13C0A"/>
    <w:rsid w:val="00B50F4E"/>
    <w:rsid w:val="00B71089"/>
    <w:rsid w:val="00BC4759"/>
    <w:rsid w:val="00BD08EE"/>
    <w:rsid w:val="00BE64FE"/>
    <w:rsid w:val="00BF05E0"/>
    <w:rsid w:val="00BF31C7"/>
    <w:rsid w:val="00C13EBD"/>
    <w:rsid w:val="00C141C2"/>
    <w:rsid w:val="00C14887"/>
    <w:rsid w:val="00C56933"/>
    <w:rsid w:val="00C70639"/>
    <w:rsid w:val="00C75B32"/>
    <w:rsid w:val="00C95BED"/>
    <w:rsid w:val="00CB4B2D"/>
    <w:rsid w:val="00CE7F09"/>
    <w:rsid w:val="00CF17ED"/>
    <w:rsid w:val="00D02BC7"/>
    <w:rsid w:val="00D02D00"/>
    <w:rsid w:val="00D0410F"/>
    <w:rsid w:val="00D0742F"/>
    <w:rsid w:val="00D149F7"/>
    <w:rsid w:val="00D30F0C"/>
    <w:rsid w:val="00D35F16"/>
    <w:rsid w:val="00D448EA"/>
    <w:rsid w:val="00D657CA"/>
    <w:rsid w:val="00D745C4"/>
    <w:rsid w:val="00D82CB3"/>
    <w:rsid w:val="00DD4B53"/>
    <w:rsid w:val="00E041B0"/>
    <w:rsid w:val="00E227ED"/>
    <w:rsid w:val="00E25A02"/>
    <w:rsid w:val="00E3051A"/>
    <w:rsid w:val="00EB7168"/>
    <w:rsid w:val="00ED0673"/>
    <w:rsid w:val="00EE45F4"/>
    <w:rsid w:val="00EF2E93"/>
    <w:rsid w:val="00F01BF8"/>
    <w:rsid w:val="00F14782"/>
    <w:rsid w:val="00F25CF9"/>
    <w:rsid w:val="00F25E29"/>
    <w:rsid w:val="00F409C1"/>
    <w:rsid w:val="00F43CE9"/>
    <w:rsid w:val="00F45FFE"/>
    <w:rsid w:val="00F52452"/>
    <w:rsid w:val="00F61890"/>
    <w:rsid w:val="00F82EC7"/>
    <w:rsid w:val="00F83EE3"/>
    <w:rsid w:val="00FB3A53"/>
    <w:rsid w:val="00FB58E7"/>
    <w:rsid w:val="00FD506E"/>
    <w:rsid w:val="00FF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A0A87-4AB4-4721-93CF-9D612203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1956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José Gomes dos Santos (LULA)</cp:lastModifiedBy>
  <cp:revision>2</cp:revision>
  <cp:lastPrinted>2018-12-12T10:51:00Z</cp:lastPrinted>
  <dcterms:created xsi:type="dcterms:W3CDTF">2018-12-13T10:53:00Z</dcterms:created>
  <dcterms:modified xsi:type="dcterms:W3CDTF">2018-12-13T10:53:00Z</dcterms:modified>
</cp:coreProperties>
</file>