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D7D7F" w:rsidRDefault="00FD7D7F" w:rsidP="001C5AA6">
      <w:pPr>
        <w:ind w:right="567"/>
        <w:jc w:val="center"/>
        <w:rPr>
          <w:rFonts w:ascii="Arial" w:hAnsi="Arial" w:cs="Arial"/>
          <w:b/>
          <w:sz w:val="32"/>
        </w:rPr>
      </w:pPr>
    </w:p>
    <w:p w:rsidR="0065603D" w:rsidRPr="00323F62" w:rsidRDefault="0019207C" w:rsidP="001C5AA6">
      <w:pPr>
        <w:ind w:right="567"/>
        <w:jc w:val="center"/>
        <w:rPr>
          <w:rFonts w:ascii="Arial" w:hAnsi="Arial" w:cs="Arial"/>
          <w:b/>
          <w:sz w:val="28"/>
          <w:szCs w:val="28"/>
        </w:rPr>
      </w:pPr>
      <w:r w:rsidRPr="00323F62">
        <w:rPr>
          <w:rFonts w:ascii="Arial" w:hAnsi="Arial" w:cs="Arial"/>
          <w:b/>
          <w:sz w:val="28"/>
          <w:szCs w:val="28"/>
        </w:rPr>
        <w:t xml:space="preserve">INDICAÇÃO Nº </w:t>
      </w:r>
      <w:r w:rsidR="00355BA9">
        <w:rPr>
          <w:rFonts w:ascii="Arial" w:hAnsi="Arial" w:cs="Arial"/>
          <w:b/>
          <w:sz w:val="28"/>
          <w:szCs w:val="28"/>
        </w:rPr>
        <w:t xml:space="preserve"> </w:t>
      </w:r>
      <w:r w:rsidR="00492950">
        <w:rPr>
          <w:rFonts w:ascii="Arial" w:hAnsi="Arial" w:cs="Arial"/>
          <w:b/>
          <w:sz w:val="28"/>
          <w:szCs w:val="28"/>
        </w:rPr>
        <w:t xml:space="preserve">     </w:t>
      </w:r>
      <w:r w:rsidR="0035596B">
        <w:rPr>
          <w:rFonts w:ascii="Arial" w:hAnsi="Arial" w:cs="Arial"/>
          <w:b/>
          <w:sz w:val="28"/>
          <w:szCs w:val="28"/>
        </w:rPr>
        <w:t xml:space="preserve"> </w:t>
      </w:r>
      <w:r w:rsidRPr="00323F62">
        <w:rPr>
          <w:rFonts w:ascii="Arial" w:hAnsi="Arial" w:cs="Arial"/>
          <w:b/>
          <w:sz w:val="28"/>
          <w:szCs w:val="28"/>
        </w:rPr>
        <w:t>/</w:t>
      </w:r>
      <w:r w:rsidR="00492950">
        <w:rPr>
          <w:rFonts w:ascii="Arial" w:hAnsi="Arial" w:cs="Arial"/>
          <w:b/>
          <w:sz w:val="28"/>
          <w:szCs w:val="28"/>
        </w:rPr>
        <w:t xml:space="preserve"> </w:t>
      </w:r>
      <w:r w:rsidRPr="00323F62">
        <w:rPr>
          <w:rFonts w:ascii="Arial" w:hAnsi="Arial" w:cs="Arial"/>
          <w:b/>
          <w:sz w:val="28"/>
          <w:szCs w:val="28"/>
        </w:rPr>
        <w:t>201</w:t>
      </w:r>
      <w:r w:rsidR="007C1466">
        <w:rPr>
          <w:rFonts w:ascii="Arial" w:hAnsi="Arial" w:cs="Arial"/>
          <w:b/>
          <w:sz w:val="28"/>
          <w:szCs w:val="28"/>
        </w:rPr>
        <w:t>8</w:t>
      </w:r>
    </w:p>
    <w:p w:rsidR="0019207C" w:rsidRPr="00323F62" w:rsidRDefault="0019207C" w:rsidP="0019207C">
      <w:pPr>
        <w:ind w:left="284" w:right="567"/>
        <w:jc w:val="center"/>
        <w:rPr>
          <w:rFonts w:ascii="Arial" w:hAnsi="Arial" w:cs="Arial"/>
          <w:b/>
          <w:sz w:val="28"/>
          <w:szCs w:val="28"/>
        </w:rPr>
      </w:pPr>
    </w:p>
    <w:p w:rsidR="00981264" w:rsidRPr="00354DDC" w:rsidRDefault="00981264" w:rsidP="0019207C">
      <w:pPr>
        <w:ind w:left="284" w:right="567"/>
        <w:jc w:val="center"/>
        <w:rPr>
          <w:rFonts w:ascii="Arial" w:hAnsi="Arial" w:cs="Arial"/>
          <w:color w:val="FF0000"/>
          <w:sz w:val="28"/>
          <w:szCs w:val="28"/>
        </w:rPr>
      </w:pPr>
    </w:p>
    <w:p w:rsidR="001B1EB4" w:rsidRPr="00565567" w:rsidRDefault="00C564CC" w:rsidP="00EF1535">
      <w:pPr>
        <w:ind w:right="567"/>
        <w:jc w:val="both"/>
        <w:rPr>
          <w:sz w:val="32"/>
          <w:szCs w:val="32"/>
        </w:rPr>
      </w:pPr>
      <w:r w:rsidRPr="00565567">
        <w:rPr>
          <w:sz w:val="32"/>
          <w:szCs w:val="32"/>
        </w:rPr>
        <w:t xml:space="preserve">   </w:t>
      </w:r>
      <w:r w:rsidR="00074950" w:rsidRPr="00565567">
        <w:rPr>
          <w:sz w:val="32"/>
          <w:szCs w:val="32"/>
        </w:rPr>
        <w:t xml:space="preserve"> </w:t>
      </w:r>
      <w:r w:rsidR="00C5067A" w:rsidRPr="00565567">
        <w:rPr>
          <w:sz w:val="32"/>
          <w:szCs w:val="32"/>
        </w:rPr>
        <w:t xml:space="preserve"> </w:t>
      </w:r>
      <w:r w:rsidR="007766E1" w:rsidRPr="00565567">
        <w:rPr>
          <w:sz w:val="32"/>
          <w:szCs w:val="32"/>
        </w:rPr>
        <w:t xml:space="preserve">Indico </w:t>
      </w:r>
      <w:r w:rsidR="005137D5" w:rsidRPr="00565567">
        <w:rPr>
          <w:sz w:val="32"/>
          <w:szCs w:val="32"/>
        </w:rPr>
        <w:t>a</w:t>
      </w:r>
      <w:r w:rsidR="000D2694" w:rsidRPr="00565567">
        <w:rPr>
          <w:sz w:val="32"/>
          <w:szCs w:val="32"/>
        </w:rPr>
        <w:t xml:space="preserve"> essa mesa e </w:t>
      </w:r>
      <w:r w:rsidR="007766E1" w:rsidRPr="00565567">
        <w:rPr>
          <w:sz w:val="32"/>
          <w:szCs w:val="32"/>
        </w:rPr>
        <w:t>ao Senhor Prefeito Municipal que po</w:t>
      </w:r>
      <w:r w:rsidR="00CA16BF" w:rsidRPr="00565567">
        <w:rPr>
          <w:sz w:val="32"/>
          <w:szCs w:val="32"/>
        </w:rPr>
        <w:t>r meio da Secretaria responsável</w:t>
      </w:r>
      <w:r w:rsidR="00565567" w:rsidRPr="00565567">
        <w:rPr>
          <w:sz w:val="32"/>
          <w:szCs w:val="32"/>
        </w:rPr>
        <w:t xml:space="preserve"> se providencie e </w:t>
      </w:r>
      <w:r w:rsidR="00354DDC" w:rsidRPr="00565567">
        <w:rPr>
          <w:sz w:val="32"/>
          <w:szCs w:val="32"/>
        </w:rPr>
        <w:t>execute urgentemente</w:t>
      </w:r>
      <w:r w:rsidR="00565567" w:rsidRPr="00565567">
        <w:rPr>
          <w:sz w:val="32"/>
          <w:szCs w:val="32"/>
        </w:rPr>
        <w:t xml:space="preserve"> </w:t>
      </w:r>
      <w:r w:rsidR="00354DDC" w:rsidRPr="00565567">
        <w:rPr>
          <w:sz w:val="32"/>
          <w:szCs w:val="32"/>
        </w:rPr>
        <w:t xml:space="preserve">a manutenção da estrutura metálica de sustentação da cobertura da quadra poliesportiva localizada na COHAB de Coqueiral. </w:t>
      </w:r>
    </w:p>
    <w:p w:rsidR="002D0352" w:rsidRDefault="002D0352" w:rsidP="00EF1535">
      <w:pPr>
        <w:ind w:right="567"/>
        <w:jc w:val="both"/>
        <w:rPr>
          <w:rFonts w:ascii="Arial" w:hAnsi="Arial" w:cs="Arial"/>
          <w:b/>
          <w:sz w:val="28"/>
          <w:szCs w:val="28"/>
        </w:rPr>
      </w:pPr>
    </w:p>
    <w:p w:rsidR="00565567" w:rsidRPr="001B1EB4" w:rsidRDefault="00565567" w:rsidP="00EF1535">
      <w:pPr>
        <w:ind w:right="567"/>
        <w:jc w:val="both"/>
        <w:rPr>
          <w:rFonts w:ascii="Arial" w:hAnsi="Arial" w:cs="Arial"/>
          <w:b/>
          <w:sz w:val="28"/>
          <w:szCs w:val="28"/>
        </w:rPr>
      </w:pPr>
    </w:p>
    <w:p w:rsidR="002D0352" w:rsidRPr="001B1EB4" w:rsidRDefault="002D0352" w:rsidP="002D0352">
      <w:pPr>
        <w:ind w:right="567"/>
        <w:jc w:val="center"/>
        <w:rPr>
          <w:rFonts w:ascii="Arial" w:hAnsi="Arial" w:cs="Arial"/>
          <w:b/>
          <w:sz w:val="28"/>
          <w:szCs w:val="28"/>
        </w:rPr>
      </w:pPr>
      <w:r w:rsidRPr="001B1EB4">
        <w:rPr>
          <w:rFonts w:ascii="Arial" w:hAnsi="Arial" w:cs="Arial"/>
          <w:b/>
          <w:sz w:val="28"/>
          <w:szCs w:val="28"/>
        </w:rPr>
        <w:t>JUSTIFICATIVA</w:t>
      </w:r>
    </w:p>
    <w:p w:rsidR="00475FE3" w:rsidRPr="001B1EB4" w:rsidRDefault="00475FE3" w:rsidP="007133EB">
      <w:pPr>
        <w:ind w:left="284" w:right="567"/>
        <w:jc w:val="both"/>
        <w:rPr>
          <w:rFonts w:ascii="Arial" w:hAnsi="Arial" w:cs="Arial"/>
          <w:b/>
          <w:sz w:val="28"/>
          <w:szCs w:val="28"/>
        </w:rPr>
      </w:pPr>
    </w:p>
    <w:p w:rsidR="00EF1535" w:rsidRPr="001B1EB4" w:rsidRDefault="00EF1535" w:rsidP="007133EB">
      <w:pPr>
        <w:ind w:left="284" w:right="567"/>
        <w:jc w:val="both"/>
        <w:rPr>
          <w:rFonts w:ascii="Arial" w:hAnsi="Arial" w:cs="Arial"/>
          <w:b/>
          <w:sz w:val="28"/>
          <w:szCs w:val="28"/>
        </w:rPr>
      </w:pPr>
    </w:p>
    <w:p w:rsidR="00354DDC" w:rsidRDefault="00565567" w:rsidP="00565567">
      <w:pPr>
        <w:ind w:right="567"/>
        <w:jc w:val="both"/>
        <w:rPr>
          <w:sz w:val="28"/>
          <w:szCs w:val="28"/>
        </w:rPr>
      </w:pPr>
      <w:r>
        <w:rPr>
          <w:sz w:val="32"/>
          <w:szCs w:val="32"/>
        </w:rPr>
        <w:t>Essa manuten</w:t>
      </w:r>
      <w:r w:rsidR="00354DDC">
        <w:rPr>
          <w:sz w:val="32"/>
          <w:szCs w:val="32"/>
        </w:rPr>
        <w:t xml:space="preserve">ção </w:t>
      </w:r>
      <w:r>
        <w:rPr>
          <w:sz w:val="32"/>
          <w:szCs w:val="32"/>
        </w:rPr>
        <w:t xml:space="preserve">corretiva </w:t>
      </w:r>
      <w:r w:rsidR="00354DDC">
        <w:rPr>
          <w:sz w:val="32"/>
          <w:szCs w:val="32"/>
        </w:rPr>
        <w:t>se faz necessário devido ao risco de queda de peças metálicas bem como, folhas da cobertura metálica que pode</w:t>
      </w:r>
      <w:r>
        <w:rPr>
          <w:sz w:val="32"/>
          <w:szCs w:val="32"/>
        </w:rPr>
        <w:t>rá causar</w:t>
      </w:r>
      <w:r w:rsidR="00354DDC">
        <w:rPr>
          <w:sz w:val="32"/>
          <w:szCs w:val="32"/>
        </w:rPr>
        <w:t xml:space="preserve"> acidentes com usuários da quadra como também as crianças usuárias </w:t>
      </w:r>
      <w:r>
        <w:rPr>
          <w:sz w:val="32"/>
          <w:szCs w:val="32"/>
        </w:rPr>
        <w:t>do parquinho</w:t>
      </w:r>
      <w:r w:rsidR="00354DDC">
        <w:rPr>
          <w:sz w:val="32"/>
          <w:szCs w:val="32"/>
        </w:rPr>
        <w:t xml:space="preserve"> infantil que está anexo </w:t>
      </w:r>
      <w:r>
        <w:rPr>
          <w:sz w:val="32"/>
          <w:szCs w:val="32"/>
        </w:rPr>
        <w:t>à</w:t>
      </w:r>
      <w:r w:rsidR="00354DDC">
        <w:rPr>
          <w:sz w:val="32"/>
          <w:szCs w:val="32"/>
        </w:rPr>
        <w:t xml:space="preserve"> quadra.</w:t>
      </w:r>
    </w:p>
    <w:p w:rsidR="000249B2" w:rsidRPr="001B1EB4" w:rsidRDefault="000249B2" w:rsidP="007133EB">
      <w:pPr>
        <w:ind w:right="567"/>
        <w:jc w:val="both"/>
        <w:rPr>
          <w:sz w:val="28"/>
          <w:szCs w:val="28"/>
        </w:rPr>
      </w:pPr>
    </w:p>
    <w:p w:rsidR="00FD7D7F" w:rsidRDefault="00EC6B79" w:rsidP="007133EB">
      <w:pPr>
        <w:ind w:right="567"/>
        <w:jc w:val="both"/>
        <w:rPr>
          <w:sz w:val="32"/>
          <w:szCs w:val="32"/>
        </w:rPr>
      </w:pPr>
      <w:r w:rsidRPr="00565567">
        <w:rPr>
          <w:sz w:val="32"/>
          <w:szCs w:val="32"/>
        </w:rPr>
        <w:t xml:space="preserve">Diante do exposto, </w:t>
      </w:r>
      <w:r w:rsidR="00FD7D7F" w:rsidRPr="00565567">
        <w:rPr>
          <w:sz w:val="32"/>
          <w:szCs w:val="32"/>
        </w:rPr>
        <w:t>faço a presente indicação</w:t>
      </w:r>
      <w:r w:rsidR="004C50EC" w:rsidRPr="00565567">
        <w:rPr>
          <w:sz w:val="32"/>
          <w:szCs w:val="32"/>
        </w:rPr>
        <w:t>, requerendo especial atenção para o assunto.</w:t>
      </w:r>
    </w:p>
    <w:p w:rsidR="00E27153" w:rsidRPr="00565567" w:rsidRDefault="00E27153" w:rsidP="007133EB">
      <w:pPr>
        <w:ind w:right="567"/>
        <w:jc w:val="both"/>
        <w:rPr>
          <w:sz w:val="32"/>
          <w:szCs w:val="32"/>
        </w:rPr>
      </w:pPr>
      <w:r>
        <w:rPr>
          <w:sz w:val="32"/>
          <w:szCs w:val="32"/>
        </w:rPr>
        <w:t>Nota: Fotos em anexo.</w:t>
      </w:r>
    </w:p>
    <w:p w:rsidR="00DD2BF7" w:rsidRPr="00323F62" w:rsidRDefault="009D5C3B" w:rsidP="001C5AA6">
      <w:pPr>
        <w:ind w:right="567"/>
        <w:jc w:val="center"/>
        <w:rPr>
          <w:sz w:val="28"/>
          <w:szCs w:val="28"/>
        </w:rPr>
      </w:pPr>
      <w:r w:rsidRPr="00323F62">
        <w:rPr>
          <w:sz w:val="28"/>
          <w:szCs w:val="28"/>
        </w:rPr>
        <w:t xml:space="preserve">         </w:t>
      </w:r>
    </w:p>
    <w:p w:rsidR="003117CD" w:rsidRPr="00565567" w:rsidRDefault="0058572C" w:rsidP="00FD7D7F">
      <w:pPr>
        <w:ind w:left="708" w:right="567"/>
        <w:jc w:val="center"/>
        <w:rPr>
          <w:sz w:val="32"/>
          <w:szCs w:val="32"/>
        </w:rPr>
      </w:pPr>
      <w:r w:rsidRPr="00565567">
        <w:rPr>
          <w:sz w:val="32"/>
          <w:szCs w:val="32"/>
        </w:rPr>
        <w:t>Aracruz</w:t>
      </w:r>
      <w:r w:rsidR="000249B2" w:rsidRPr="00565567">
        <w:rPr>
          <w:sz w:val="32"/>
          <w:szCs w:val="32"/>
        </w:rPr>
        <w:t>/ES</w:t>
      </w:r>
      <w:r w:rsidRPr="00565567">
        <w:rPr>
          <w:sz w:val="32"/>
          <w:szCs w:val="32"/>
        </w:rPr>
        <w:t xml:space="preserve">, </w:t>
      </w:r>
      <w:r w:rsidR="00565567" w:rsidRPr="00565567">
        <w:rPr>
          <w:sz w:val="32"/>
          <w:szCs w:val="32"/>
        </w:rPr>
        <w:t>22</w:t>
      </w:r>
      <w:r w:rsidRPr="00565567">
        <w:rPr>
          <w:sz w:val="32"/>
          <w:szCs w:val="32"/>
        </w:rPr>
        <w:t xml:space="preserve"> </w:t>
      </w:r>
      <w:r w:rsidR="003E7D0B" w:rsidRPr="00565567">
        <w:rPr>
          <w:sz w:val="32"/>
          <w:szCs w:val="32"/>
        </w:rPr>
        <w:t>de outubro</w:t>
      </w:r>
      <w:r w:rsidR="003117CD" w:rsidRPr="00565567">
        <w:rPr>
          <w:sz w:val="32"/>
          <w:szCs w:val="32"/>
        </w:rPr>
        <w:t xml:space="preserve"> de 201</w:t>
      </w:r>
      <w:r w:rsidR="00B976BC" w:rsidRPr="00565567">
        <w:rPr>
          <w:sz w:val="32"/>
          <w:szCs w:val="32"/>
        </w:rPr>
        <w:t>8</w:t>
      </w:r>
      <w:r w:rsidR="009D5C3B" w:rsidRPr="00565567">
        <w:rPr>
          <w:sz w:val="32"/>
          <w:szCs w:val="32"/>
        </w:rPr>
        <w:t>.</w:t>
      </w:r>
    </w:p>
    <w:p w:rsidR="00C564CC" w:rsidRPr="00565567" w:rsidRDefault="00C564CC" w:rsidP="00FD7D7F">
      <w:pPr>
        <w:ind w:left="708" w:right="567"/>
        <w:jc w:val="center"/>
        <w:rPr>
          <w:sz w:val="32"/>
          <w:szCs w:val="32"/>
        </w:rPr>
      </w:pPr>
    </w:p>
    <w:p w:rsidR="00C564CC" w:rsidRPr="00323F62" w:rsidRDefault="00C564CC" w:rsidP="00FD7D7F">
      <w:pPr>
        <w:ind w:left="708" w:right="567"/>
        <w:jc w:val="center"/>
        <w:rPr>
          <w:sz w:val="28"/>
          <w:szCs w:val="28"/>
        </w:rPr>
      </w:pPr>
    </w:p>
    <w:p w:rsidR="003117CD" w:rsidRPr="00323F62" w:rsidRDefault="003117CD" w:rsidP="00FD7D7F">
      <w:pPr>
        <w:ind w:left="284"/>
        <w:jc w:val="center"/>
        <w:rPr>
          <w:sz w:val="28"/>
          <w:szCs w:val="28"/>
        </w:rPr>
      </w:pPr>
    </w:p>
    <w:p w:rsidR="006409AF" w:rsidRPr="00323F62" w:rsidRDefault="006409AF" w:rsidP="00FD7D7F">
      <w:pPr>
        <w:ind w:left="284"/>
        <w:jc w:val="center"/>
        <w:rPr>
          <w:b/>
          <w:sz w:val="28"/>
          <w:szCs w:val="28"/>
        </w:rPr>
      </w:pPr>
    </w:p>
    <w:p w:rsidR="006409AF" w:rsidRPr="00565567" w:rsidRDefault="00C564CC" w:rsidP="00C564CC">
      <w:pPr>
        <w:ind w:left="284"/>
        <w:rPr>
          <w:b/>
          <w:sz w:val="32"/>
          <w:szCs w:val="32"/>
        </w:rPr>
      </w:pPr>
      <w:r w:rsidRPr="00565567">
        <w:rPr>
          <w:b/>
          <w:sz w:val="32"/>
          <w:szCs w:val="32"/>
        </w:rPr>
        <w:t xml:space="preserve">                                          ________________</w:t>
      </w:r>
    </w:p>
    <w:p w:rsidR="003117CD" w:rsidRPr="00565567" w:rsidRDefault="000249B2" w:rsidP="00FD7D7F">
      <w:pPr>
        <w:jc w:val="center"/>
        <w:rPr>
          <w:b/>
          <w:sz w:val="32"/>
          <w:szCs w:val="32"/>
        </w:rPr>
      </w:pPr>
      <w:r w:rsidRPr="00565567">
        <w:rPr>
          <w:b/>
          <w:sz w:val="32"/>
          <w:szCs w:val="32"/>
        </w:rPr>
        <w:t>Celson Silva Dias</w:t>
      </w:r>
    </w:p>
    <w:p w:rsidR="008B2F55" w:rsidRPr="00565567" w:rsidRDefault="003117CD" w:rsidP="00323F62">
      <w:pPr>
        <w:jc w:val="center"/>
        <w:rPr>
          <w:rFonts w:ascii="Arial" w:hAnsi="Arial" w:cs="Arial"/>
          <w:sz w:val="32"/>
          <w:szCs w:val="32"/>
        </w:rPr>
      </w:pPr>
      <w:r w:rsidRPr="00565567">
        <w:rPr>
          <w:sz w:val="32"/>
          <w:szCs w:val="32"/>
        </w:rPr>
        <w:t xml:space="preserve">Vereador </w:t>
      </w:r>
    </w:p>
    <w:p w:rsidR="008B2F55" w:rsidRPr="00565567" w:rsidRDefault="008B2F55" w:rsidP="00DD2BF7">
      <w:pPr>
        <w:ind w:left="284"/>
        <w:jc w:val="center"/>
        <w:rPr>
          <w:rFonts w:ascii="Arial" w:hAnsi="Arial" w:cs="Arial"/>
          <w:sz w:val="32"/>
          <w:szCs w:val="32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sz w:val="28"/>
          <w:szCs w:val="28"/>
        </w:rPr>
      </w:pPr>
    </w:p>
    <w:p w:rsidR="008B2F55" w:rsidRPr="00323F62" w:rsidRDefault="008B2F55" w:rsidP="001C5AA6">
      <w:pPr>
        <w:ind w:left="284"/>
        <w:jc w:val="center"/>
        <w:rPr>
          <w:sz w:val="28"/>
          <w:szCs w:val="28"/>
        </w:rPr>
      </w:pPr>
    </w:p>
    <w:p w:rsidR="008B2F55" w:rsidRDefault="008B2F55" w:rsidP="001C5AA6">
      <w:pPr>
        <w:ind w:left="284"/>
        <w:jc w:val="center"/>
      </w:pPr>
    </w:p>
    <w:p w:rsidR="00E27153" w:rsidRDefault="00E27153" w:rsidP="001C5AA6">
      <w:pPr>
        <w:ind w:left="284"/>
        <w:jc w:val="center"/>
        <w:rPr>
          <w:noProof/>
          <w:lang w:eastAsia="pt-BR"/>
        </w:rPr>
      </w:pPr>
      <w:r>
        <w:rPr>
          <w:noProof/>
          <w:lang w:eastAsia="pt-BR"/>
        </w:rPr>
        <w:lastRenderedPageBreak/>
        <w:drawing>
          <wp:inline distT="0" distB="0" distL="0" distR="0">
            <wp:extent cx="1597628" cy="2524125"/>
            <wp:effectExtent l="0" t="0" r="3175" b="0"/>
            <wp:docPr id="3" name="Imagem 3" descr="C:\Users\gabinetecelson\indica quadra 22 out 18\IMG_20170407_092619065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binetecelson\indica quadra 22 out 18\IMG_20170407_092619065_HD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294" cy="252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153">
        <w:rPr>
          <w:noProof/>
          <w:lang w:eastAsia="pt-BR"/>
        </w:rPr>
        <w:t xml:space="preserve"> </w:t>
      </w:r>
      <w:r>
        <w:rPr>
          <w:noProof/>
          <w:lang w:eastAsia="pt-BR"/>
        </w:rPr>
        <w:t xml:space="preserve"> </w:t>
      </w:r>
      <w:r>
        <w:rPr>
          <w:noProof/>
          <w:lang w:eastAsia="pt-BR"/>
        </w:rPr>
        <w:drawing>
          <wp:inline distT="0" distB="0" distL="0" distR="0" wp14:anchorId="37A6A66A" wp14:editId="0F4AF898">
            <wp:extent cx="1752600" cy="2466085"/>
            <wp:effectExtent l="0" t="0" r="0" b="0"/>
            <wp:docPr id="1" name="Imagem 1" descr="C:\Users\gabinetecelson\indica quadra 22 out 18\IMG_20170407_092606932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inetecelson\indica quadra 22 out 18\IMG_20170407_092606932_HD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195" cy="247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pt-BR"/>
        </w:rPr>
        <w:t xml:space="preserve"> </w:t>
      </w:r>
      <w:r>
        <w:rPr>
          <w:noProof/>
          <w:lang w:eastAsia="pt-BR"/>
        </w:rPr>
        <w:drawing>
          <wp:inline distT="0" distB="0" distL="0" distR="0">
            <wp:extent cx="1752600" cy="2456560"/>
            <wp:effectExtent l="0" t="0" r="0" b="1270"/>
            <wp:docPr id="4" name="Imagem 4" descr="C:\Users\gabinetecelson\indica quadra 22 out 18\IMG_20170407_093135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binetecelson\indica quadra 22 out 18\IMG_20170407_09313517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89" cy="2458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153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pt-BR"/>
        </w:rPr>
        <w:t xml:space="preserve">  </w:t>
      </w:r>
    </w:p>
    <w:p w:rsidR="00374BCD" w:rsidRDefault="00374BCD" w:rsidP="001C5AA6">
      <w:pPr>
        <w:ind w:left="284"/>
        <w:jc w:val="center"/>
        <w:rPr>
          <w:noProof/>
          <w:lang w:eastAsia="pt-BR"/>
        </w:rPr>
      </w:pPr>
    </w:p>
    <w:p w:rsidR="00374BCD" w:rsidRDefault="00374BCD" w:rsidP="001C5AA6">
      <w:pPr>
        <w:ind w:left="284"/>
        <w:jc w:val="center"/>
        <w:rPr>
          <w:noProof/>
          <w:lang w:eastAsia="pt-BR"/>
        </w:rPr>
      </w:pPr>
      <w:r>
        <w:rPr>
          <w:noProof/>
          <w:lang w:eastAsia="pt-BR"/>
        </w:rPr>
        <w:t xml:space="preserve">  </w:t>
      </w:r>
      <w:r w:rsidR="00E27153">
        <w:rPr>
          <w:noProof/>
          <w:lang w:eastAsia="pt-BR"/>
        </w:rPr>
        <w:drawing>
          <wp:inline distT="0" distB="0" distL="0" distR="0">
            <wp:extent cx="1724025" cy="2311400"/>
            <wp:effectExtent l="0" t="0" r="9525" b="0"/>
            <wp:docPr id="6" name="Imagem 6" descr="C:\Users\gabinetecelson\indica quadra 22 out 18\WhatsApp Image 2018-10-22 at 13.47.4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binetecelson\indica quadra 22 out 18\WhatsApp Image 2018-10-22 at 13.47.44 (1)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111" cy="231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153" w:rsidRPr="00E27153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27153">
        <w:rPr>
          <w:noProof/>
          <w:lang w:eastAsia="pt-BR"/>
        </w:rPr>
        <w:t xml:space="preserve">  </w:t>
      </w:r>
      <w:r w:rsidR="00E27153">
        <w:rPr>
          <w:noProof/>
          <w:lang w:eastAsia="pt-BR"/>
        </w:rPr>
        <w:drawing>
          <wp:inline distT="0" distB="0" distL="0" distR="0">
            <wp:extent cx="1733550" cy="2311400"/>
            <wp:effectExtent l="0" t="0" r="0" b="0"/>
            <wp:docPr id="8" name="Imagem 8" descr="C:\Users\gabinetecelson\indica quadra 22 out 18\WhatsApp Image 2018-10-22 at 13.47.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binetecelson\indica quadra 22 out 18\WhatsApp Image 2018-10-22 at 13.47.44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292" cy="23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153" w:rsidRPr="00E27153">
        <w:rPr>
          <w:noProof/>
          <w:lang w:eastAsia="pt-BR"/>
        </w:rPr>
        <w:t xml:space="preserve"> </w:t>
      </w:r>
      <w:r w:rsidR="00E27153">
        <w:rPr>
          <w:noProof/>
          <w:lang w:eastAsia="pt-BR"/>
        </w:rPr>
        <w:t xml:space="preserve"> </w:t>
      </w:r>
      <w:r w:rsidR="00E27153">
        <w:rPr>
          <w:noProof/>
          <w:lang w:eastAsia="pt-BR"/>
        </w:rPr>
        <w:drawing>
          <wp:inline distT="0" distB="0" distL="0" distR="0">
            <wp:extent cx="1628775" cy="2314575"/>
            <wp:effectExtent l="0" t="0" r="0" b="9525"/>
            <wp:docPr id="9" name="Imagem 9" descr="C:\Users\gabinetecelson\indica quadra 22 out 18\WhatsApp Image 2018-10-22 at 13.47.44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binetecelson\indica quadra 22 out 18\WhatsApp Image 2018-10-22 at 13.47.44 (3)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58" cy="2317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153" w:rsidRPr="00E27153">
        <w:rPr>
          <w:noProof/>
          <w:lang w:eastAsia="pt-BR"/>
        </w:rPr>
        <w:t xml:space="preserve"> </w:t>
      </w:r>
    </w:p>
    <w:p w:rsidR="00374BCD" w:rsidRDefault="00374BCD" w:rsidP="001C5AA6">
      <w:pPr>
        <w:ind w:left="284"/>
        <w:jc w:val="center"/>
        <w:rPr>
          <w:noProof/>
          <w:lang w:eastAsia="pt-BR"/>
        </w:rPr>
      </w:pPr>
    </w:p>
    <w:p w:rsidR="00E27153" w:rsidRDefault="00E27153" w:rsidP="001C5AA6">
      <w:pPr>
        <w:ind w:left="284"/>
        <w:jc w:val="center"/>
      </w:pPr>
      <w:r>
        <w:rPr>
          <w:noProof/>
          <w:lang w:eastAsia="pt-BR"/>
        </w:rPr>
        <w:drawing>
          <wp:inline distT="0" distB="0" distL="0" distR="0" wp14:anchorId="7DD60B13" wp14:editId="1773C7A0">
            <wp:extent cx="1704975" cy="2425699"/>
            <wp:effectExtent l="0" t="0" r="0" b="0"/>
            <wp:docPr id="7" name="Imagem 7" descr="C:\Users\gabinetecelson\indica quadra 22 out 18\WhatsApp Image 2018-10-22 at 13.47.44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binetecelson\indica quadra 22 out 18\WhatsApp Image 2018-10-22 at 13.47.44 (2)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538" cy="243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BCD">
        <w:rPr>
          <w:noProof/>
          <w:lang w:eastAsia="pt-BR"/>
        </w:rPr>
        <w:t xml:space="preserve">   </w:t>
      </w:r>
      <w:r w:rsidR="00374BCD">
        <w:rPr>
          <w:noProof/>
          <w:lang w:eastAsia="pt-BR"/>
        </w:rPr>
        <w:drawing>
          <wp:inline distT="0" distB="0" distL="0" distR="0" wp14:anchorId="56CB0B6B" wp14:editId="4681EDC7">
            <wp:extent cx="1724025" cy="2419350"/>
            <wp:effectExtent l="0" t="0" r="9525" b="0"/>
            <wp:docPr id="5" name="Imagem 5" descr="C:\Users\gabinetecelson\indica quadra 22 out 18\IMG_20170407_093503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binetecelson\indica quadra 22 out 18\IMG_20170407_09350350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66" cy="2423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BCD" w:rsidRPr="00374BCD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74BCD">
        <w:rPr>
          <w:noProof/>
          <w:lang w:eastAsia="pt-BR"/>
        </w:rPr>
        <w:t xml:space="preserve">  </w:t>
      </w:r>
      <w:r w:rsidR="00374BCD">
        <w:rPr>
          <w:noProof/>
          <w:lang w:eastAsia="pt-BR"/>
        </w:rPr>
        <w:drawing>
          <wp:inline distT="0" distB="0" distL="0" distR="0">
            <wp:extent cx="1647825" cy="2400300"/>
            <wp:effectExtent l="0" t="0" r="9525" b="0"/>
            <wp:docPr id="10" name="Imagem 10" descr="C:\Users\gabinetecelson\indica quadra 22 out 18\WhatsApp Image 2018-02-22 at 5.31.44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binetecelson\indica quadra 22 out 18\WhatsApp Image 2018-02-22 at 5.31.44 PM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733" cy="241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7153" w:rsidSect="00F25E29">
      <w:headerReference w:type="default" r:id="rId18"/>
      <w:footerReference w:type="default" r:id="rId19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CA" w:rsidRDefault="00972ACA">
      <w:r>
        <w:separator/>
      </w:r>
    </w:p>
  </w:endnote>
  <w:endnote w:type="continuationSeparator" w:id="0">
    <w:p w:rsidR="00972ACA" w:rsidRDefault="0097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64" w:rsidRDefault="00981264" w:rsidP="00074147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 xml:space="preserve">, e-mail </w:t>
    </w:r>
    <w:hyperlink r:id="rId2" w:history="1">
      <w:r w:rsidRPr="00B23672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</w:p>
  <w:p w:rsidR="00981264" w:rsidRDefault="00981264">
    <w:pPr>
      <w:pStyle w:val="Rodap"/>
    </w:pPr>
  </w:p>
  <w:p w:rsidR="00981264" w:rsidRPr="00454240" w:rsidRDefault="00981264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CA" w:rsidRDefault="00972ACA">
      <w:r>
        <w:separator/>
      </w:r>
    </w:p>
  </w:footnote>
  <w:footnote w:type="continuationSeparator" w:id="0">
    <w:p w:rsidR="00972ACA" w:rsidRDefault="00972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64" w:rsidRPr="00314F8E" w:rsidRDefault="00981264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117CD">
      <w:rPr>
        <w:rFonts w:ascii="Edwardian Script ITC" w:hAnsi="Edwardian Script ITC"/>
        <w:sz w:val="66"/>
        <w:szCs w:val="66"/>
        <w:u w:val="single"/>
      </w:rPr>
      <w:t xml:space="preserve">               </w:t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981264" w:rsidRDefault="00981264" w:rsidP="00CE5F1D">
    <w:pPr>
      <w:pStyle w:val="Cabealho"/>
      <w:jc w:val="center"/>
      <w:rPr>
        <w:b/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F416F4" w:rsidRPr="00206B48" w:rsidRDefault="00F416F4" w:rsidP="00CE5F1D">
    <w:pPr>
      <w:pStyle w:val="Cabealho"/>
      <w:jc w:val="center"/>
      <w:rPr>
        <w:sz w:val="28"/>
        <w:szCs w:val="28"/>
      </w:rPr>
    </w:pPr>
  </w:p>
  <w:p w:rsidR="00981264" w:rsidRPr="00F416F4" w:rsidRDefault="00F416F4" w:rsidP="00314F8E">
    <w:pPr>
      <w:pStyle w:val="Cabealho"/>
      <w:ind w:left="-284"/>
      <w:jc w:val="center"/>
      <w:rPr>
        <w:sz w:val="20"/>
        <w:szCs w:val="20"/>
      </w:rPr>
    </w:pPr>
    <w:r w:rsidRPr="00F416F4">
      <w:rPr>
        <w:sz w:val="20"/>
        <w:szCs w:val="20"/>
      </w:rPr>
      <w:t>GABINETE DO VEREADOR CELSON DA FARMÁCIA</w:t>
    </w:r>
  </w:p>
  <w:p w:rsidR="00981264" w:rsidRPr="00F416F4" w:rsidRDefault="00981264">
    <w:pPr>
      <w:pStyle w:val="Cabealho"/>
      <w:rPr>
        <w:sz w:val="20"/>
        <w:szCs w:val="20"/>
      </w:rPr>
    </w:pPr>
  </w:p>
  <w:p w:rsidR="00981264" w:rsidRDefault="00981264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77BF6"/>
    <w:multiLevelType w:val="hybridMultilevel"/>
    <w:tmpl w:val="58DED31A"/>
    <w:lvl w:ilvl="0" w:tplc="F6CA64EE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9D70CB1"/>
    <w:multiLevelType w:val="hybridMultilevel"/>
    <w:tmpl w:val="19EA7698"/>
    <w:lvl w:ilvl="0" w:tplc="B1EAE1C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FC"/>
    <w:rsid w:val="00002C65"/>
    <w:rsid w:val="0001442F"/>
    <w:rsid w:val="00022176"/>
    <w:rsid w:val="000249B2"/>
    <w:rsid w:val="0004410C"/>
    <w:rsid w:val="00074147"/>
    <w:rsid w:val="00074950"/>
    <w:rsid w:val="000810EE"/>
    <w:rsid w:val="00083A46"/>
    <w:rsid w:val="00095194"/>
    <w:rsid w:val="000B447E"/>
    <w:rsid w:val="000D2694"/>
    <w:rsid w:val="001153CE"/>
    <w:rsid w:val="001243F5"/>
    <w:rsid w:val="001629F0"/>
    <w:rsid w:val="001757D5"/>
    <w:rsid w:val="00185C07"/>
    <w:rsid w:val="0019207C"/>
    <w:rsid w:val="001B103B"/>
    <w:rsid w:val="001B1EB4"/>
    <w:rsid w:val="001C5AA6"/>
    <w:rsid w:val="001D5CAD"/>
    <w:rsid w:val="00206B48"/>
    <w:rsid w:val="002207E0"/>
    <w:rsid w:val="002213CE"/>
    <w:rsid w:val="00230DA7"/>
    <w:rsid w:val="00234253"/>
    <w:rsid w:val="00243637"/>
    <w:rsid w:val="002502C7"/>
    <w:rsid w:val="0028507A"/>
    <w:rsid w:val="002877C8"/>
    <w:rsid w:val="002B63CF"/>
    <w:rsid w:val="002C5921"/>
    <w:rsid w:val="002D0352"/>
    <w:rsid w:val="002F2667"/>
    <w:rsid w:val="00303081"/>
    <w:rsid w:val="00307694"/>
    <w:rsid w:val="003117CD"/>
    <w:rsid w:val="00314F8E"/>
    <w:rsid w:val="00320BAB"/>
    <w:rsid w:val="00323F62"/>
    <w:rsid w:val="00354DDC"/>
    <w:rsid w:val="0035596B"/>
    <w:rsid w:val="00355BA9"/>
    <w:rsid w:val="0037373B"/>
    <w:rsid w:val="00374BCD"/>
    <w:rsid w:val="00382E74"/>
    <w:rsid w:val="00385E71"/>
    <w:rsid w:val="003A0C3E"/>
    <w:rsid w:val="003E7D0B"/>
    <w:rsid w:val="003F0FD5"/>
    <w:rsid w:val="00454240"/>
    <w:rsid w:val="004636A6"/>
    <w:rsid w:val="00472988"/>
    <w:rsid w:val="00474355"/>
    <w:rsid w:val="00475FE3"/>
    <w:rsid w:val="00492950"/>
    <w:rsid w:val="00493E6D"/>
    <w:rsid w:val="004A02BD"/>
    <w:rsid w:val="004B18AE"/>
    <w:rsid w:val="004B6A7E"/>
    <w:rsid w:val="004C50EC"/>
    <w:rsid w:val="004D32F1"/>
    <w:rsid w:val="00504BE9"/>
    <w:rsid w:val="005137D5"/>
    <w:rsid w:val="00540FBA"/>
    <w:rsid w:val="00565567"/>
    <w:rsid w:val="0057012B"/>
    <w:rsid w:val="0058572C"/>
    <w:rsid w:val="00597C79"/>
    <w:rsid w:val="005B2182"/>
    <w:rsid w:val="005B6257"/>
    <w:rsid w:val="005C4D62"/>
    <w:rsid w:val="005C51CA"/>
    <w:rsid w:val="005C7652"/>
    <w:rsid w:val="005F1FFF"/>
    <w:rsid w:val="00603D6A"/>
    <w:rsid w:val="006069E0"/>
    <w:rsid w:val="00606BD6"/>
    <w:rsid w:val="00624F0C"/>
    <w:rsid w:val="0063163B"/>
    <w:rsid w:val="006409AF"/>
    <w:rsid w:val="0065603D"/>
    <w:rsid w:val="00693B93"/>
    <w:rsid w:val="006A207A"/>
    <w:rsid w:val="006C2F2C"/>
    <w:rsid w:val="007133EB"/>
    <w:rsid w:val="00735C4B"/>
    <w:rsid w:val="00756674"/>
    <w:rsid w:val="007766E1"/>
    <w:rsid w:val="007C1466"/>
    <w:rsid w:val="007C3FDD"/>
    <w:rsid w:val="007C5F27"/>
    <w:rsid w:val="008040F8"/>
    <w:rsid w:val="00834710"/>
    <w:rsid w:val="0084229F"/>
    <w:rsid w:val="0084360A"/>
    <w:rsid w:val="008536A1"/>
    <w:rsid w:val="00861EF3"/>
    <w:rsid w:val="00895E9D"/>
    <w:rsid w:val="008A7419"/>
    <w:rsid w:val="008B26F7"/>
    <w:rsid w:val="008B2F55"/>
    <w:rsid w:val="008E7559"/>
    <w:rsid w:val="0092743F"/>
    <w:rsid w:val="00931860"/>
    <w:rsid w:val="00950639"/>
    <w:rsid w:val="00972ACA"/>
    <w:rsid w:val="00981264"/>
    <w:rsid w:val="009B0ECF"/>
    <w:rsid w:val="009B5A3F"/>
    <w:rsid w:val="009D5C3B"/>
    <w:rsid w:val="00A06B05"/>
    <w:rsid w:val="00A52A2F"/>
    <w:rsid w:val="00A57750"/>
    <w:rsid w:val="00A631FC"/>
    <w:rsid w:val="00A642F0"/>
    <w:rsid w:val="00A7025B"/>
    <w:rsid w:val="00A74FB4"/>
    <w:rsid w:val="00A81767"/>
    <w:rsid w:val="00A8332A"/>
    <w:rsid w:val="00A92C9E"/>
    <w:rsid w:val="00A93DE1"/>
    <w:rsid w:val="00AD3FF1"/>
    <w:rsid w:val="00B00477"/>
    <w:rsid w:val="00B50F4E"/>
    <w:rsid w:val="00B976BC"/>
    <w:rsid w:val="00BC4759"/>
    <w:rsid w:val="00BF05E0"/>
    <w:rsid w:val="00C17E7E"/>
    <w:rsid w:val="00C5067A"/>
    <w:rsid w:val="00C564CC"/>
    <w:rsid w:val="00C56933"/>
    <w:rsid w:val="00C70639"/>
    <w:rsid w:val="00CA16BF"/>
    <w:rsid w:val="00CA7C41"/>
    <w:rsid w:val="00CC2BD1"/>
    <w:rsid w:val="00CE5F1D"/>
    <w:rsid w:val="00CE7F09"/>
    <w:rsid w:val="00D0410F"/>
    <w:rsid w:val="00D33A25"/>
    <w:rsid w:val="00D35F16"/>
    <w:rsid w:val="00D448EA"/>
    <w:rsid w:val="00D523E1"/>
    <w:rsid w:val="00D657CA"/>
    <w:rsid w:val="00DD2BF7"/>
    <w:rsid w:val="00DD4B53"/>
    <w:rsid w:val="00E041B0"/>
    <w:rsid w:val="00E07D7C"/>
    <w:rsid w:val="00E20B9C"/>
    <w:rsid w:val="00E22D2B"/>
    <w:rsid w:val="00E25A02"/>
    <w:rsid w:val="00E27153"/>
    <w:rsid w:val="00E40269"/>
    <w:rsid w:val="00E61693"/>
    <w:rsid w:val="00EB2474"/>
    <w:rsid w:val="00EB7168"/>
    <w:rsid w:val="00EC4815"/>
    <w:rsid w:val="00EC6B79"/>
    <w:rsid w:val="00ED0673"/>
    <w:rsid w:val="00ED0A96"/>
    <w:rsid w:val="00EE0236"/>
    <w:rsid w:val="00EE07B0"/>
    <w:rsid w:val="00EE45F4"/>
    <w:rsid w:val="00EF1535"/>
    <w:rsid w:val="00EF1C84"/>
    <w:rsid w:val="00EF2E93"/>
    <w:rsid w:val="00F14782"/>
    <w:rsid w:val="00F15ABD"/>
    <w:rsid w:val="00F25E29"/>
    <w:rsid w:val="00F416F4"/>
    <w:rsid w:val="00F45FFE"/>
    <w:rsid w:val="00F61890"/>
    <w:rsid w:val="00F77E2C"/>
    <w:rsid w:val="00F83EE3"/>
    <w:rsid w:val="00F93581"/>
    <w:rsid w:val="00FB58E7"/>
    <w:rsid w:val="00FD7D7F"/>
    <w:rsid w:val="00FE06E9"/>
    <w:rsid w:val="00FF261D"/>
    <w:rsid w:val="00FF5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3117CD"/>
    <w:pPr>
      <w:ind w:left="720"/>
      <w:contextualSpacing/>
    </w:pPr>
  </w:style>
  <w:style w:type="character" w:styleId="Forte">
    <w:name w:val="Strong"/>
    <w:basedOn w:val="Fontepargpadro"/>
    <w:qFormat/>
    <w:rsid w:val="003117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3117CD"/>
    <w:pPr>
      <w:ind w:left="720"/>
      <w:contextualSpacing/>
    </w:pPr>
  </w:style>
  <w:style w:type="character" w:styleId="Forte">
    <w:name w:val="Strong"/>
    <w:basedOn w:val="Fontepargpadro"/>
    <w:qFormat/>
    <w:rsid w:val="003117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macz@cma.es.gov.br" TargetMode="External"/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8795-6ED1-45D1-94E9-71A39272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850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Celson Helio</cp:lastModifiedBy>
  <cp:revision>4</cp:revision>
  <cp:lastPrinted>2018-10-15T16:59:00Z</cp:lastPrinted>
  <dcterms:created xsi:type="dcterms:W3CDTF">2018-10-22T17:55:00Z</dcterms:created>
  <dcterms:modified xsi:type="dcterms:W3CDTF">2018-10-22T18:36:00Z</dcterms:modified>
</cp:coreProperties>
</file>